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B5A89" w:rsidRPr="004A115A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6F2F12" w:rsidRPr="004A115A" w:rsidRDefault="006F2F12" w:rsidP="006F2F12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4A115A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:rsidR="006F2F12" w:rsidRPr="004A115A" w:rsidRDefault="006F2F12" w:rsidP="006F2F12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4A115A">
        <w:rPr>
          <w:rFonts w:ascii="Arial" w:hAnsi="Arial" w:cs="Arial"/>
          <w:b/>
          <w:sz w:val="24"/>
          <w:szCs w:val="24"/>
        </w:rPr>
        <w:t>ZA GOSPODARSKE SUBJEKTE</w:t>
      </w:r>
    </w:p>
    <w:p w:rsidR="006F2F12" w:rsidRPr="004A115A" w:rsidRDefault="006F2F12" w:rsidP="006F2F1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6F2F12" w:rsidRPr="004A115A" w:rsidRDefault="006F2F12" w:rsidP="006F2F12">
      <w:pPr>
        <w:rPr>
          <w:rFonts w:ascii="Arial" w:hAnsi="Arial" w:cs="Arial"/>
          <w:b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b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  <w:r w:rsidRPr="004A115A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A115A">
        <w:rPr>
          <w:rFonts w:ascii="Arial" w:hAnsi="Arial" w:cs="Arial"/>
          <w:b/>
          <w:lang w:val="sl-SI"/>
        </w:rPr>
        <w:instrText xml:space="preserve"> FORMTEXT </w:instrText>
      </w:r>
      <w:r w:rsidRPr="004A115A">
        <w:rPr>
          <w:rFonts w:ascii="Arial" w:hAnsi="Arial" w:cs="Arial"/>
          <w:b/>
          <w:lang w:val="sl-SI"/>
        </w:rPr>
      </w:r>
      <w:r w:rsidRPr="004A115A">
        <w:rPr>
          <w:rFonts w:ascii="Arial" w:hAnsi="Arial" w:cs="Arial"/>
          <w:b/>
          <w:lang w:val="sl-SI"/>
        </w:rPr>
        <w:fldChar w:fldCharType="separate"/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lang w:val="sl-SI"/>
        </w:rPr>
        <w:fldChar w:fldCharType="end"/>
      </w:r>
      <w:bookmarkEnd w:id="0"/>
      <w:r w:rsidRPr="004A115A">
        <w:rPr>
          <w:rFonts w:ascii="Arial" w:hAnsi="Arial" w:cs="Arial"/>
          <w:lang w:val="sl-SI"/>
        </w:rPr>
        <w:t xml:space="preserve"> </w:t>
      </w:r>
      <w:r w:rsidRPr="004A115A">
        <w:rPr>
          <w:rFonts w:ascii="Arial" w:eastAsia="Calibri" w:hAnsi="Arial" w:cs="Arial"/>
          <w:i/>
          <w:lang w:val="sl-SI" w:eastAsia="en-US"/>
        </w:rPr>
        <w:t>/vpišite naziv pooblastitelja/</w:t>
      </w:r>
      <w:r w:rsidRPr="004A115A">
        <w:rPr>
          <w:rFonts w:ascii="Arial" w:hAnsi="Arial" w:cs="Arial"/>
          <w:lang w:val="sl-SI"/>
        </w:rPr>
        <w:t xml:space="preserve"> pooblaščam Ministrstvo za pravosodje, Župančičeva ulica 3, 1000 Ljubljana, da za potrebe preverjanja izpolnjevanja pogojev v postopku oddaje javnega naročila z naročnikovo oznako 4300-</w:t>
      </w:r>
      <w:r w:rsidR="004A115A" w:rsidRPr="004A115A">
        <w:rPr>
          <w:rFonts w:ascii="Arial" w:hAnsi="Arial" w:cs="Arial"/>
          <w:lang w:val="sl-SI"/>
        </w:rPr>
        <w:t>1</w:t>
      </w:r>
      <w:r w:rsidR="008710E3">
        <w:rPr>
          <w:rFonts w:ascii="Arial" w:hAnsi="Arial" w:cs="Arial"/>
          <w:lang w:val="sl-SI"/>
        </w:rPr>
        <w:t>8</w:t>
      </w:r>
      <w:r w:rsidRPr="004A115A">
        <w:rPr>
          <w:rFonts w:ascii="Arial" w:hAnsi="Arial" w:cs="Arial"/>
          <w:lang w:val="sl-SI"/>
        </w:rPr>
        <w:t xml:space="preserve">/2020, katerega predmet je </w:t>
      </w:r>
      <w:r w:rsidR="008710E3" w:rsidRPr="008710E3">
        <w:rPr>
          <w:rFonts w:ascii="Arial" w:hAnsi="Arial" w:cs="Arial"/>
          <w:b/>
          <w:bCs/>
          <w:lang w:val="sl-SI"/>
        </w:rPr>
        <w:t>nadgradnja informacijskega sistema za delo notarjev – izvedba 2. faze nadgradnje</w:t>
      </w:r>
      <w:r w:rsidRPr="004A115A">
        <w:rPr>
          <w:rFonts w:ascii="Arial" w:hAnsi="Arial" w:cs="Arial"/>
          <w:lang w:val="sl-SI"/>
        </w:rPr>
        <w:t xml:space="preserve">, iz Kazenske evidence RS </w:t>
      </w:r>
      <w:r w:rsidRPr="004A115A">
        <w:rPr>
          <w:rFonts w:ascii="Arial" w:eastAsia="Calibri" w:hAnsi="Arial" w:cs="Arial"/>
          <w:lang w:val="sl-SI" w:eastAsia="en-US"/>
        </w:rPr>
        <w:t>pridobi potrdilo iz predmetne evidence.</w:t>
      </w:r>
      <w:r w:rsidRPr="004A115A">
        <w:rPr>
          <w:rFonts w:ascii="Arial" w:hAnsi="Arial" w:cs="Arial"/>
          <w:lang w:val="sl-SI"/>
        </w:rPr>
        <w:t xml:space="preserve"> </w:t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u w:val="single"/>
          <w:lang w:val="sl-SI"/>
        </w:rPr>
      </w:pPr>
      <w:r w:rsidRPr="004A115A">
        <w:rPr>
          <w:rFonts w:ascii="Arial" w:hAnsi="Arial" w:cs="Arial"/>
          <w:u w:val="single"/>
          <w:lang w:val="sl-SI"/>
        </w:rPr>
        <w:t>Podatki o gospodarskem subjektu:</w:t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6F2F12" w:rsidRPr="004A115A" w:rsidTr="00F44D94">
        <w:tc>
          <w:tcPr>
            <w:tcW w:w="3369" w:type="dxa"/>
            <w:shd w:val="clear" w:color="auto" w:fill="auto"/>
            <w:vAlign w:val="center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t>Polno ime gospodarskega subjekta</w:t>
            </w:r>
          </w:p>
        </w:tc>
        <w:tc>
          <w:tcPr>
            <w:tcW w:w="5843" w:type="dxa"/>
            <w:shd w:val="clear" w:color="auto" w:fill="auto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4A11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4A115A">
              <w:rPr>
                <w:rFonts w:ascii="Arial" w:hAnsi="Arial" w:cs="Arial"/>
                <w:bCs/>
                <w:lang w:val="sl-SI"/>
              </w:rPr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6F2F12" w:rsidRPr="004A115A" w:rsidTr="00F44D94">
        <w:tc>
          <w:tcPr>
            <w:tcW w:w="3369" w:type="dxa"/>
            <w:shd w:val="clear" w:color="auto" w:fill="auto"/>
            <w:vAlign w:val="center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843" w:type="dxa"/>
            <w:shd w:val="clear" w:color="auto" w:fill="auto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4A11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4A115A">
              <w:rPr>
                <w:rFonts w:ascii="Arial" w:hAnsi="Arial" w:cs="Arial"/>
                <w:bCs/>
                <w:lang w:val="sl-SI"/>
              </w:rPr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6F2F12" w:rsidRPr="004A115A" w:rsidTr="00F44D94">
        <w:tc>
          <w:tcPr>
            <w:tcW w:w="3369" w:type="dxa"/>
            <w:shd w:val="clear" w:color="auto" w:fill="auto"/>
            <w:vAlign w:val="center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t>Občina sedeža</w:t>
            </w:r>
          </w:p>
        </w:tc>
        <w:tc>
          <w:tcPr>
            <w:tcW w:w="5843" w:type="dxa"/>
            <w:shd w:val="clear" w:color="auto" w:fill="auto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3" w:name="Besedilo14"/>
            <w:r w:rsidRPr="004A11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4A115A">
              <w:rPr>
                <w:rFonts w:ascii="Arial" w:hAnsi="Arial" w:cs="Arial"/>
                <w:bCs/>
                <w:lang w:val="sl-SI"/>
              </w:rPr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  <w:tr w:rsidR="006F2F12" w:rsidRPr="004A115A" w:rsidTr="00F44D94">
        <w:tc>
          <w:tcPr>
            <w:tcW w:w="3369" w:type="dxa"/>
            <w:shd w:val="clear" w:color="auto" w:fill="auto"/>
            <w:vAlign w:val="center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843" w:type="dxa"/>
            <w:shd w:val="clear" w:color="auto" w:fill="auto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4" w:name="Besedilo15"/>
            <w:r w:rsidRPr="004A11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4A115A">
              <w:rPr>
                <w:rFonts w:ascii="Arial" w:hAnsi="Arial" w:cs="Arial"/>
                <w:bCs/>
                <w:lang w:val="sl-SI"/>
              </w:rPr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4"/>
          </w:p>
        </w:tc>
      </w:tr>
    </w:tbl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  <w:r w:rsidRPr="004A115A">
        <w:rPr>
          <w:rFonts w:ascii="Arial" w:hAnsi="Arial" w:cs="Arial"/>
          <w:lang w:val="sl-SI"/>
        </w:rPr>
        <w:t xml:space="preserve">Datum: </w:t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115A">
        <w:rPr>
          <w:rFonts w:ascii="Arial" w:hAnsi="Arial" w:cs="Arial"/>
          <w:lang w:val="sl-SI"/>
        </w:rPr>
        <w:instrText xml:space="preserve"> FORMTEXT </w:instrText>
      </w:r>
      <w:r w:rsidRPr="004A115A">
        <w:rPr>
          <w:rFonts w:ascii="Arial" w:hAnsi="Arial" w:cs="Arial"/>
          <w:lang w:val="sl-SI"/>
        </w:rPr>
      </w:r>
      <w:r w:rsidRPr="004A115A">
        <w:rPr>
          <w:rFonts w:ascii="Arial" w:hAnsi="Arial" w:cs="Arial"/>
          <w:lang w:val="sl-SI"/>
        </w:rPr>
        <w:fldChar w:fldCharType="separate"/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lang w:val="sl-SI"/>
        </w:rPr>
        <w:fldChar w:fldCharType="end"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  <w:t>Podpis pooblaščene osebe</w:t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  <w:r w:rsidRPr="004A115A">
        <w:rPr>
          <w:rFonts w:ascii="Arial" w:hAnsi="Arial" w:cs="Arial"/>
          <w:lang w:val="sl-SI"/>
        </w:rPr>
        <w:t xml:space="preserve">Kraj: </w:t>
      </w:r>
      <w:r w:rsidRPr="004A115A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4A115A">
        <w:rPr>
          <w:rFonts w:ascii="Arial" w:hAnsi="Arial" w:cs="Arial"/>
          <w:lang w:val="sl-SI"/>
        </w:rPr>
        <w:instrText xml:space="preserve"> FORMTEXT </w:instrText>
      </w:r>
      <w:r w:rsidRPr="004A115A">
        <w:rPr>
          <w:rFonts w:ascii="Arial" w:hAnsi="Arial" w:cs="Arial"/>
          <w:lang w:val="sl-SI"/>
        </w:rPr>
      </w:r>
      <w:r w:rsidRPr="004A115A">
        <w:rPr>
          <w:rFonts w:ascii="Arial" w:hAnsi="Arial" w:cs="Arial"/>
          <w:lang w:val="sl-SI"/>
        </w:rPr>
        <w:fldChar w:fldCharType="separate"/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lang w:val="sl-SI"/>
        </w:rPr>
        <w:fldChar w:fldCharType="end"/>
      </w:r>
      <w:bookmarkEnd w:id="5"/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  <w:t>__________________________________</w:t>
      </w:r>
      <w:r w:rsidRPr="004A115A">
        <w:rPr>
          <w:rFonts w:ascii="Arial" w:hAnsi="Arial" w:cs="Arial"/>
          <w:lang w:val="sl-SI"/>
        </w:rPr>
        <w:tab/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bookmarkStart w:id="6" w:name="_GoBack"/>
      <w:bookmarkEnd w:id="6"/>
    </w:p>
    <w:p w:rsidR="006F2F12" w:rsidRPr="004A115A" w:rsidRDefault="006F2F12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6F2F12" w:rsidRPr="004A115A" w:rsidRDefault="006F2F12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4A115A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FC3" w:rsidRDefault="00F74FC3">
      <w:r>
        <w:separator/>
      </w:r>
    </w:p>
  </w:endnote>
  <w:endnote w:type="continuationSeparator" w:id="0">
    <w:p w:rsidR="00F74FC3" w:rsidRDefault="00F7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376E4E" w:rsidRDefault="00376E4E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4300-1</w:t>
          </w:r>
          <w:r w:rsidR="008710E3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>/2020</w:t>
          </w:r>
          <w:r w:rsidR="00870CB8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    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t>1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="00870CB8">
            <w:rPr>
              <w:rFonts w:ascii="Arial" w:hAnsi="Arial" w:cs="Arial"/>
              <w:sz w:val="16"/>
              <w:szCs w:val="16"/>
            </w:rPr>
            <w:t>/</w:t>
          </w:r>
          <w:r w:rsidR="00870CB8">
            <w:rPr>
              <w:rFonts w:ascii="Arial" w:hAnsi="Arial" w:cs="Arial"/>
              <w:sz w:val="16"/>
              <w:szCs w:val="16"/>
            </w:rPr>
            <w:fldChar w:fldCharType="begin"/>
          </w:r>
          <w:r w:rsidR="00870CB8"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 w:rsidR="00870CB8">
            <w:rPr>
              <w:rFonts w:ascii="Arial" w:hAnsi="Arial" w:cs="Arial"/>
              <w:sz w:val="16"/>
              <w:szCs w:val="16"/>
            </w:rPr>
            <w:fldChar w:fldCharType="separate"/>
          </w:r>
          <w:r w:rsidR="00870CB8">
            <w:rPr>
              <w:rFonts w:ascii="Arial" w:hAnsi="Arial" w:cs="Arial"/>
              <w:sz w:val="16"/>
              <w:szCs w:val="16"/>
            </w:rPr>
            <w:t>1</w:t>
          </w:r>
          <w:r w:rsidR="00870CB8">
            <w:rPr>
              <w:rFonts w:ascii="Arial" w:hAnsi="Arial" w:cs="Arial"/>
              <w:sz w:val="16"/>
              <w:szCs w:val="16"/>
            </w:rPr>
            <w:fldChar w:fldCharType="end"/>
          </w:r>
          <w:r>
            <w:tab/>
            <w:t xml:space="preserve"> </w:t>
          </w:r>
          <w:r>
            <w:rPr>
              <w:rFonts w:ascii="Times New Roman" w:hAnsi="Times New Roman"/>
              <w:lang w:val="sl-SI" w:eastAsia="sl-SI"/>
            </w:rPr>
            <w:tab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FC3" w:rsidRDefault="00F74FC3">
      <w:r>
        <w:separator/>
      </w:r>
    </w:p>
  </w:footnote>
  <w:footnote w:type="continuationSeparator" w:id="0">
    <w:p w:rsidR="00F74FC3" w:rsidRDefault="00F74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8710E3">
    <w:pPr>
      <w:rPr>
        <w:lang w:val="sl-SI" w:eastAsia="sl-S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:rsidR="007357EB" w:rsidRDefault="007357EB"/>
  <w:p w:rsidR="007357EB" w:rsidRDefault="007357EB"/>
  <w:p w:rsidR="007357EB" w:rsidRDefault="007357EB"/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7E0A4C" w:rsidRPr="00252DA3" w:rsidRDefault="007E0A4C" w:rsidP="007E0A4C">
    <w:pPr>
      <w:ind w:left="6372"/>
    </w:pPr>
    <w:r>
      <w:rPr>
        <w:rFonts w:ascii="Arial" w:hAnsi="Arial" w:cs="Arial"/>
        <w:lang w:val="sl-SI"/>
      </w:rPr>
      <w:t xml:space="preserve">Obrazec </w:t>
    </w:r>
    <w:r w:rsidRPr="00252DA3">
      <w:rPr>
        <w:rFonts w:ascii="Arial" w:hAnsi="Arial" w:cs="Arial"/>
        <w:lang w:val="sl-SI"/>
      </w:rPr>
      <w:t>»Pooblastilo za pridobitev potrdil iz kazenske evidence</w:t>
    </w:r>
    <w:r>
      <w:rPr>
        <w:rFonts w:ascii="Arial" w:hAnsi="Arial" w:cs="Arial"/>
        <w:lang w:val="sl-SI"/>
      </w:rPr>
      <w:t xml:space="preserve"> </w:t>
    </w:r>
    <w:r w:rsidRPr="00252DA3">
      <w:rPr>
        <w:rFonts w:ascii="Arial" w:hAnsi="Arial" w:cs="Arial"/>
        <w:lang w:val="sl-SI"/>
      </w:rPr>
      <w:t>–</w:t>
    </w:r>
    <w:r>
      <w:rPr>
        <w:rFonts w:ascii="Arial" w:hAnsi="Arial" w:cs="Arial"/>
        <w:lang w:val="sl-SI"/>
      </w:rPr>
      <w:t xml:space="preserve"> gospodarske</w:t>
    </w:r>
    <w:r w:rsidRPr="00252DA3">
      <w:rPr>
        <w:rFonts w:ascii="Arial" w:hAnsi="Arial" w:cs="Arial"/>
        <w:lang w:val="sl-SI"/>
      </w:rPr>
      <w:t xml:space="preserve"> osebe«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5521"/>
    <w:rsid w:val="000001E7"/>
    <w:rsid w:val="00060336"/>
    <w:rsid w:val="000B23FB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B5A89"/>
    <w:rsid w:val="00CE718D"/>
    <w:rsid w:val="00D257F2"/>
    <w:rsid w:val="00D46ED7"/>
    <w:rsid w:val="00D76247"/>
    <w:rsid w:val="00E15521"/>
    <w:rsid w:val="00E872EE"/>
    <w:rsid w:val="00E9179D"/>
    <w:rsid w:val="00EA3E52"/>
    <w:rsid w:val="00EB1ACD"/>
    <w:rsid w:val="00F00599"/>
    <w:rsid w:val="00F420A3"/>
    <w:rsid w:val="00F44D94"/>
    <w:rsid w:val="00F74FC3"/>
    <w:rsid w:val="00FA34DF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797E104A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3</cp:revision>
  <cp:lastPrinted>2014-06-19T09:00:00Z</cp:lastPrinted>
  <dcterms:created xsi:type="dcterms:W3CDTF">2020-09-11T08:23:00Z</dcterms:created>
  <dcterms:modified xsi:type="dcterms:W3CDTF">2020-10-05T06:55:00Z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